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6E5C0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6E5C0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E5C0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E5C0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C255D5" w:rsidRDefault="00702A2F" w:rsidP="00C255D5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CC5626">
                    <w:rPr>
                      <w:i/>
                      <w:sz w:val="32"/>
                      <w:szCs w:val="32"/>
                      <w:u w:val="single"/>
                    </w:rPr>
                    <w:t>Осипенко, 70</w:t>
                  </w:r>
                </w:p>
                <w:p w:rsidR="00D83BCF" w:rsidRDefault="00C255D5" w:rsidP="00C255D5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CC5626" w:rsidRPr="00CC5626">
                    <w:rPr>
                      <w:i/>
                      <w:sz w:val="32"/>
                      <w:szCs w:val="32"/>
                      <w:u w:val="single"/>
                    </w:rPr>
                    <w:t>23:21:0401005:909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E5C0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E5C0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CC5626">
                    <w:rPr>
                      <w:b/>
                      <w:i/>
                      <w:sz w:val="32"/>
                      <w:szCs w:val="32"/>
                      <w:u w:val="single"/>
                    </w:rPr>
                    <w:t>10</w:t>
                  </w:r>
                  <w:r w:rsidR="00E940C4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20 02 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E5C0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6E5C02" w:rsidP="00E73CFD">
      <w:pPr>
        <w:rPr>
          <w:i/>
          <w:sz w:val="32"/>
          <w:szCs w:val="32"/>
        </w:rPr>
      </w:pPr>
      <w:r w:rsidRPr="006E5C02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6E5C02" w:rsidP="0036065F">
      <w:pPr>
        <w:rPr>
          <w:i/>
          <w:sz w:val="32"/>
          <w:szCs w:val="32"/>
        </w:rPr>
      </w:pPr>
      <w:r w:rsidRPr="006E5C02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6E5C02" w:rsidP="00AE11C3">
      <w:pPr>
        <w:tabs>
          <w:tab w:val="left" w:pos="2604"/>
        </w:tabs>
      </w:pPr>
      <w:r w:rsidRPr="006E5C02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6E5C02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CC562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7600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913511"/>
            <wp:effectExtent l="19050" t="0" r="0" b="0"/>
            <wp:wrapNone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913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5C02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CC562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190.45pt;margin-top:13.05pt;width:331.55pt;height:325.4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CC562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3.35pt;width:390.55pt;height:76.7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14770A" w:rsidRDefault="003D10FC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94951"/>
                        <wp:effectExtent l="19050" t="0" r="0" b="0"/>
                        <wp:docPr id="8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949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F1207" w:rsidP="002F1207"/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6E5C0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6E5C0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6E5C0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6E5C0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CC562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6576" behindDoc="1" locked="0" layoutInCell="1" allowOverlap="1">
            <wp:simplePos x="0" y="0"/>
            <wp:positionH relativeFrom="column">
              <wp:posOffset>-113594</wp:posOffset>
            </wp:positionH>
            <wp:positionV relativeFrom="paragraph">
              <wp:posOffset>143933</wp:posOffset>
            </wp:positionV>
            <wp:extent cx="6404328" cy="7586133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86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5C02" w:rsidRPr="006E5C02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6E5C02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CC562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194.9pt;margin-top:12.2pt;width:227.35pt;height:378.7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CC562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3.35pt;width:299.25pt;height:72.9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72FA" w:rsidRDefault="007C72FA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5A069A" w:rsidRPr="0072559C" w:rsidRDefault="007C0C21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186994" cy="244730"/>
                        <wp:effectExtent l="19050" t="0" r="0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6804" cy="2447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77AE" w:rsidRDefault="006D77AE" w:rsidP="0014770A"/>
                <w:p w:rsidR="0072559C" w:rsidRDefault="0072559C" w:rsidP="0014770A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6E5C02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CC5626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6E5C02">
        <w:rPr>
          <w:noProof/>
        </w:rPr>
        <w:pict>
          <v:shape id="_x0000_s1049" type="#_x0000_t202" style="position:absolute;left:0;text-align:left;margin-left:135.85pt;margin-top:26.1pt;width:275.95pt;height:32.05pt;z-index:251653632" filled="f" stroked="f">
            <v:textbox style="mso-next-textbox:#_x0000_s1049">
              <w:txbxContent>
                <w:p w:rsidR="0076071F" w:rsidRPr="00D81EFA" w:rsidRDefault="007C0C21" w:rsidP="00CC5626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 w:rsidRPr="00D81EFA">
                    <w:rPr>
                      <w:sz w:val="22"/>
                      <w:szCs w:val="22"/>
                    </w:rPr>
                    <w:t>Р</w:t>
                  </w:r>
                  <w:r w:rsidR="00292823" w:rsidRPr="00D81EFA">
                    <w:rPr>
                      <w:sz w:val="22"/>
                      <w:szCs w:val="22"/>
                    </w:rPr>
                    <w:t>ассматриваем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 земельн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 участ</w:t>
                  </w:r>
                  <w:r w:rsidRPr="00D81EFA">
                    <w:rPr>
                      <w:sz w:val="22"/>
                      <w:szCs w:val="22"/>
                    </w:rPr>
                    <w:t>о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к </w:t>
                  </w:r>
                  <w:r w:rsidR="0076071F" w:rsidRPr="00D81EFA">
                    <w:rPr>
                      <w:sz w:val="22"/>
                      <w:szCs w:val="22"/>
                    </w:rPr>
                    <w:t>ориентировочно расположен</w:t>
                  </w:r>
                  <w:r w:rsidRPr="00D81EFA">
                    <w:rPr>
                      <w:sz w:val="22"/>
                      <w:szCs w:val="22"/>
                    </w:rPr>
                    <w:t xml:space="preserve"> 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в </w:t>
                  </w:r>
                  <w:r w:rsidR="006D77AE" w:rsidRPr="00D81EFA">
                    <w:rPr>
                      <w:b/>
                      <w:sz w:val="22"/>
                      <w:szCs w:val="22"/>
                    </w:rPr>
                    <w:t xml:space="preserve">зоне </w:t>
                  </w:r>
                  <w:r w:rsidRPr="00D81EFA">
                    <w:rPr>
                      <w:b/>
                      <w:sz w:val="22"/>
                      <w:szCs w:val="22"/>
                    </w:rPr>
                    <w:t>Ж-1А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="006E5C02" w:rsidRPr="006E5C02">
        <w:rPr>
          <w:noProof/>
        </w:rPr>
        <w:pict>
          <v:line id="_x0000_s1048" style="position:absolute;left:0;text-align:left;z-index:251652608" from="146.55pt,58.15pt" to="422.4pt,58.15pt"/>
        </w:pict>
      </w:r>
      <w:r w:rsidR="006E5C02"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="006E5C02" w:rsidRPr="006E5C02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="006E5C02" w:rsidRPr="006E5C02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="006E5C02" w:rsidRPr="006E5C02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0D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095E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1C67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262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9F7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19D3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5F07"/>
    <w:rsid w:val="00387099"/>
    <w:rsid w:val="003A1AB8"/>
    <w:rsid w:val="003A2535"/>
    <w:rsid w:val="003A5192"/>
    <w:rsid w:val="003A57E1"/>
    <w:rsid w:val="003B0CAD"/>
    <w:rsid w:val="003B1782"/>
    <w:rsid w:val="003B32F8"/>
    <w:rsid w:val="003B3A54"/>
    <w:rsid w:val="003B6AA0"/>
    <w:rsid w:val="003B71AB"/>
    <w:rsid w:val="003D0456"/>
    <w:rsid w:val="003D0858"/>
    <w:rsid w:val="003D10FC"/>
    <w:rsid w:val="003D2FE1"/>
    <w:rsid w:val="003D3824"/>
    <w:rsid w:val="003D3994"/>
    <w:rsid w:val="003D56B9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36602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2A38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3E5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4535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A66F8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432CE"/>
    <w:rsid w:val="00645443"/>
    <w:rsid w:val="006456D8"/>
    <w:rsid w:val="006512CD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1968"/>
    <w:rsid w:val="00663DF8"/>
    <w:rsid w:val="0066476C"/>
    <w:rsid w:val="00666E96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E5C02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66F92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556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236C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3D9F"/>
    <w:rsid w:val="009C7552"/>
    <w:rsid w:val="009E153A"/>
    <w:rsid w:val="009E1E8D"/>
    <w:rsid w:val="009E231A"/>
    <w:rsid w:val="009E70AD"/>
    <w:rsid w:val="009F0A58"/>
    <w:rsid w:val="009F55FE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B6B84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22DD"/>
    <w:rsid w:val="00BF3ECA"/>
    <w:rsid w:val="00BF54C7"/>
    <w:rsid w:val="00C00EFD"/>
    <w:rsid w:val="00C00FA3"/>
    <w:rsid w:val="00C0576A"/>
    <w:rsid w:val="00C121BE"/>
    <w:rsid w:val="00C15F6E"/>
    <w:rsid w:val="00C25448"/>
    <w:rsid w:val="00C255D5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5626"/>
    <w:rsid w:val="00CC70AF"/>
    <w:rsid w:val="00CD1D8B"/>
    <w:rsid w:val="00CE1D3B"/>
    <w:rsid w:val="00CE2438"/>
    <w:rsid w:val="00CE3259"/>
    <w:rsid w:val="00CE3D19"/>
    <w:rsid w:val="00CE7A95"/>
    <w:rsid w:val="00CF3082"/>
    <w:rsid w:val="00CF7A3E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90C"/>
    <w:rsid w:val="00DA5BB4"/>
    <w:rsid w:val="00DB194F"/>
    <w:rsid w:val="00DB1CD9"/>
    <w:rsid w:val="00DB27E7"/>
    <w:rsid w:val="00DB5EF4"/>
    <w:rsid w:val="00DB7AED"/>
    <w:rsid w:val="00DB7FA9"/>
    <w:rsid w:val="00DC6BC4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485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0C4"/>
    <w:rsid w:val="00E946C9"/>
    <w:rsid w:val="00E94D88"/>
    <w:rsid w:val="00E964F5"/>
    <w:rsid w:val="00E97BD4"/>
    <w:rsid w:val="00EA0162"/>
    <w:rsid w:val="00EA0D30"/>
    <w:rsid w:val="00EA1BB6"/>
    <w:rsid w:val="00EA1F45"/>
    <w:rsid w:val="00EA3216"/>
    <w:rsid w:val="00EA3798"/>
    <w:rsid w:val="00EA55D1"/>
    <w:rsid w:val="00EA6AD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1D76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16ED9F-B519-4268-8D0B-1CA84C225C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4</Pages>
  <Words>205</Words>
  <Characters>1174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63</cp:revision>
  <cp:lastPrinted>2019-01-17T13:47:00Z</cp:lastPrinted>
  <dcterms:created xsi:type="dcterms:W3CDTF">2018-07-04T08:41:00Z</dcterms:created>
  <dcterms:modified xsi:type="dcterms:W3CDTF">2019-02-20T08:57:00Z</dcterms:modified>
</cp:coreProperties>
</file>